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5A77210E" w14:textId="03C25B8D" w:rsidR="00CF2E66" w:rsidRPr="0001075B" w:rsidRDefault="00CF2E66" w:rsidP="00A24E46">
      <w:pPr>
        <w:spacing w:line="276" w:lineRule="auto"/>
        <w:jc w:val="right"/>
        <w:rPr>
          <w:rFonts w:asciiTheme="minorHAnsi" w:hAnsiTheme="minorHAnsi" w:cstheme="minorHAnsi"/>
          <w:b/>
          <w:bCs/>
          <w:i/>
          <w:sz w:val="20"/>
          <w:szCs w:val="20"/>
        </w:rPr>
      </w:pPr>
      <w:r w:rsidRPr="0001075B">
        <w:rPr>
          <w:rFonts w:asciiTheme="minorHAnsi" w:hAnsiTheme="minorHAnsi" w:cstheme="minorHAnsi"/>
          <w:b/>
          <w:bCs/>
          <w:sz w:val="20"/>
          <w:szCs w:val="20"/>
        </w:rPr>
        <w:t xml:space="preserve">Załącznik nr </w:t>
      </w:r>
      <w:r w:rsidR="008E6293">
        <w:rPr>
          <w:rFonts w:asciiTheme="minorHAnsi" w:hAnsiTheme="minorHAnsi" w:cstheme="minorHAnsi"/>
          <w:b/>
          <w:bCs/>
          <w:sz w:val="20"/>
          <w:szCs w:val="20"/>
        </w:rPr>
        <w:t>9</w:t>
      </w:r>
      <w:r w:rsidRPr="0001075B">
        <w:rPr>
          <w:rFonts w:asciiTheme="minorHAnsi" w:hAnsiTheme="minorHAnsi" w:cstheme="minorHAnsi"/>
          <w:b/>
          <w:bCs/>
          <w:sz w:val="20"/>
          <w:szCs w:val="20"/>
        </w:rPr>
        <w:t xml:space="preserve"> do </w:t>
      </w:r>
      <w:r w:rsidR="005148F4" w:rsidRPr="0001075B">
        <w:rPr>
          <w:rFonts w:asciiTheme="minorHAnsi" w:hAnsiTheme="minorHAnsi" w:cstheme="minorHAnsi"/>
          <w:b/>
          <w:bCs/>
          <w:sz w:val="20"/>
          <w:szCs w:val="20"/>
        </w:rPr>
        <w:t>S</w:t>
      </w:r>
      <w:r w:rsidRPr="0001075B">
        <w:rPr>
          <w:rFonts w:asciiTheme="minorHAnsi" w:hAnsiTheme="minorHAnsi" w:cstheme="minorHAnsi"/>
          <w:b/>
          <w:bCs/>
          <w:sz w:val="20"/>
          <w:szCs w:val="20"/>
        </w:rPr>
        <w:t>WZ</w:t>
      </w:r>
      <w:r w:rsidRPr="0001075B">
        <w:rPr>
          <w:rFonts w:asciiTheme="minorHAnsi" w:hAnsiTheme="minorHAnsi" w:cstheme="minorHAnsi"/>
          <w:b/>
          <w:bCs/>
          <w:sz w:val="20"/>
          <w:szCs w:val="20"/>
        </w:rPr>
        <w:br/>
      </w:r>
    </w:p>
    <w:p w14:paraId="45193E9C" w14:textId="77777777" w:rsidR="00CF2E66" w:rsidRPr="0001075B" w:rsidRDefault="00CF2E66" w:rsidP="00A24E46">
      <w:pPr>
        <w:autoSpaceDE w:val="0"/>
        <w:spacing w:line="276" w:lineRule="auto"/>
        <w:jc w:val="right"/>
        <w:rPr>
          <w:rFonts w:asciiTheme="minorHAnsi" w:hAnsiTheme="minorHAnsi" w:cstheme="minorHAnsi"/>
          <w:bCs/>
          <w:i/>
          <w:sz w:val="20"/>
          <w:szCs w:val="20"/>
        </w:rPr>
      </w:pPr>
    </w:p>
    <w:p w14:paraId="7483BF4F" w14:textId="77777777" w:rsidR="00CF2E66" w:rsidRPr="0001075B" w:rsidRDefault="00CF2E66" w:rsidP="0001075B">
      <w:pPr>
        <w:autoSpaceDE w:val="0"/>
        <w:rPr>
          <w:rFonts w:asciiTheme="minorHAnsi" w:hAnsiTheme="minorHAnsi" w:cstheme="minorHAnsi"/>
          <w:b/>
          <w:bCs/>
          <w:sz w:val="20"/>
          <w:szCs w:val="20"/>
        </w:rPr>
      </w:pPr>
      <w:r w:rsidRPr="0001075B">
        <w:rPr>
          <w:rFonts w:asciiTheme="minorHAnsi" w:hAnsiTheme="minorHAnsi" w:cstheme="minorHAnsi"/>
          <w:b/>
          <w:bCs/>
          <w:sz w:val="20"/>
          <w:szCs w:val="20"/>
        </w:rPr>
        <w:t xml:space="preserve">ZOBOWIĄZANIE </w:t>
      </w:r>
    </w:p>
    <w:p w14:paraId="7D4F3554" w14:textId="77777777" w:rsidR="00CF2E66" w:rsidRPr="0001075B" w:rsidRDefault="00CF2E66" w:rsidP="0001075B">
      <w:pPr>
        <w:autoSpaceDE w:val="0"/>
        <w:rPr>
          <w:rFonts w:asciiTheme="minorHAnsi" w:hAnsiTheme="minorHAnsi" w:cstheme="minorHAnsi"/>
          <w:b/>
          <w:bCs/>
          <w:sz w:val="20"/>
          <w:szCs w:val="20"/>
        </w:rPr>
      </w:pPr>
      <w:proofErr w:type="gramStart"/>
      <w:r w:rsidRPr="0001075B">
        <w:rPr>
          <w:rFonts w:asciiTheme="minorHAnsi" w:hAnsiTheme="minorHAnsi" w:cstheme="minorHAnsi"/>
          <w:b/>
          <w:bCs/>
          <w:sz w:val="20"/>
          <w:szCs w:val="20"/>
        </w:rPr>
        <w:t>do</w:t>
      </w:r>
      <w:proofErr w:type="gramEnd"/>
      <w:r w:rsidRPr="0001075B">
        <w:rPr>
          <w:rFonts w:asciiTheme="minorHAnsi" w:hAnsiTheme="minorHAnsi" w:cstheme="minorHAnsi"/>
          <w:b/>
          <w:bCs/>
          <w:sz w:val="20"/>
          <w:szCs w:val="20"/>
        </w:rPr>
        <w:t xml:space="preserve"> oddania do dyspozycji niezbędnych zasobów na okres korzystania z nich przy wykonaniu zamówienia </w:t>
      </w:r>
    </w:p>
    <w:p w14:paraId="62BDCCA0" w14:textId="77777777" w:rsidR="00CF2E66" w:rsidRPr="0001075B" w:rsidRDefault="00CF2E66" w:rsidP="0001075B">
      <w:pPr>
        <w:autoSpaceDE w:val="0"/>
        <w:jc w:val="both"/>
        <w:rPr>
          <w:rFonts w:asciiTheme="minorHAnsi" w:hAnsiTheme="minorHAnsi" w:cstheme="minorHAnsi"/>
          <w:sz w:val="20"/>
          <w:szCs w:val="20"/>
        </w:rPr>
      </w:pPr>
    </w:p>
    <w:p w14:paraId="266012BC" w14:textId="77777777" w:rsidR="00CF2E66" w:rsidRPr="0001075B" w:rsidRDefault="00CF2E66" w:rsidP="0001075B">
      <w:pPr>
        <w:autoSpaceDE w:val="0"/>
        <w:jc w:val="both"/>
        <w:rPr>
          <w:rFonts w:asciiTheme="minorHAnsi" w:hAnsiTheme="minorHAnsi" w:cstheme="minorHAnsi"/>
          <w:sz w:val="20"/>
          <w:szCs w:val="20"/>
        </w:rPr>
      </w:pPr>
      <w:r w:rsidRPr="0001075B">
        <w:rPr>
          <w:rFonts w:asciiTheme="minorHAnsi" w:hAnsiTheme="minorHAnsi" w:cstheme="minorHAnsi"/>
          <w:sz w:val="20"/>
          <w:szCs w:val="20"/>
        </w:rPr>
        <w:t>Ja(/My) niżej podpisany(/ni) ______</w:t>
      </w:r>
      <w:r w:rsidR="00D87D82" w:rsidRPr="0001075B">
        <w:rPr>
          <w:rFonts w:asciiTheme="minorHAnsi" w:hAnsiTheme="minorHAnsi" w:cstheme="minorHAnsi"/>
          <w:sz w:val="20"/>
          <w:szCs w:val="20"/>
        </w:rPr>
        <w:t>____________</w:t>
      </w:r>
      <w:r w:rsidRPr="0001075B">
        <w:rPr>
          <w:rFonts w:asciiTheme="minorHAnsi" w:hAnsiTheme="minorHAnsi" w:cstheme="minorHAnsi"/>
          <w:sz w:val="20"/>
          <w:szCs w:val="20"/>
        </w:rPr>
        <w:t>_____________</w:t>
      </w:r>
      <w:r w:rsidR="00A24E46" w:rsidRPr="0001075B">
        <w:rPr>
          <w:rFonts w:asciiTheme="minorHAnsi" w:hAnsiTheme="minorHAnsi" w:cstheme="minorHAnsi"/>
          <w:sz w:val="20"/>
          <w:szCs w:val="20"/>
        </w:rPr>
        <w:t>_________</w:t>
      </w:r>
      <w:r w:rsidRPr="0001075B">
        <w:rPr>
          <w:rFonts w:asciiTheme="minorHAnsi" w:hAnsiTheme="minorHAnsi" w:cstheme="minorHAnsi"/>
          <w:sz w:val="20"/>
          <w:szCs w:val="20"/>
        </w:rPr>
        <w:t xml:space="preserve">___ będąc upoważnionym(/mi) </w:t>
      </w:r>
    </w:p>
    <w:p w14:paraId="4EBB6C65" w14:textId="77777777" w:rsidR="00CF2E66" w:rsidRPr="0001075B" w:rsidRDefault="00CF2E66" w:rsidP="0001075B">
      <w:pPr>
        <w:autoSpaceDE w:val="0"/>
        <w:ind w:left="2124" w:firstLine="708"/>
        <w:jc w:val="both"/>
        <w:rPr>
          <w:rFonts w:asciiTheme="minorHAnsi" w:hAnsiTheme="minorHAnsi" w:cstheme="minorHAnsi"/>
          <w:sz w:val="16"/>
          <w:szCs w:val="16"/>
        </w:rPr>
      </w:pPr>
      <w:r w:rsidRPr="0001075B">
        <w:rPr>
          <w:rFonts w:asciiTheme="minorHAnsi" w:hAnsiTheme="minorHAnsi" w:cstheme="minorHAnsi"/>
          <w:sz w:val="16"/>
          <w:szCs w:val="16"/>
        </w:rPr>
        <w:t>(imię i nazwisko składającego oświadczenie)</w:t>
      </w:r>
    </w:p>
    <w:p w14:paraId="073A3E14" w14:textId="77777777" w:rsidR="00CF2E66" w:rsidRPr="0001075B" w:rsidRDefault="00D87D82" w:rsidP="0001075B">
      <w:pPr>
        <w:autoSpaceDE w:val="0"/>
        <w:jc w:val="both"/>
        <w:rPr>
          <w:rFonts w:asciiTheme="minorHAnsi" w:hAnsiTheme="minorHAnsi" w:cstheme="minorHAnsi"/>
          <w:sz w:val="20"/>
          <w:szCs w:val="20"/>
        </w:rPr>
      </w:pPr>
      <w:proofErr w:type="gramStart"/>
      <w:r w:rsidRPr="0001075B">
        <w:rPr>
          <w:rFonts w:asciiTheme="minorHAnsi" w:hAnsiTheme="minorHAnsi" w:cstheme="minorHAnsi"/>
          <w:sz w:val="20"/>
          <w:szCs w:val="20"/>
        </w:rPr>
        <w:t>do</w:t>
      </w:r>
      <w:proofErr w:type="gramEnd"/>
      <w:r w:rsidRPr="0001075B">
        <w:rPr>
          <w:rFonts w:asciiTheme="minorHAnsi" w:hAnsiTheme="minorHAnsi" w:cstheme="minorHAnsi"/>
          <w:sz w:val="20"/>
          <w:szCs w:val="20"/>
        </w:rPr>
        <w:t xml:space="preserve"> reprezentowania:</w:t>
      </w:r>
      <w:r w:rsidR="00A24E46" w:rsidRPr="0001075B">
        <w:rPr>
          <w:rFonts w:asciiTheme="minorHAnsi" w:hAnsiTheme="minorHAnsi" w:cstheme="minorHAnsi"/>
          <w:sz w:val="20"/>
          <w:szCs w:val="20"/>
        </w:rPr>
        <w:t xml:space="preserve"> </w:t>
      </w:r>
      <w:r w:rsidR="00CF2E66" w:rsidRPr="0001075B">
        <w:rPr>
          <w:rFonts w:asciiTheme="minorHAnsi" w:hAnsiTheme="minorHAnsi" w:cstheme="minorHAnsi"/>
          <w:sz w:val="20"/>
          <w:szCs w:val="20"/>
        </w:rPr>
        <w:t>_______________________________________________________________________</w:t>
      </w:r>
    </w:p>
    <w:p w14:paraId="606C4182" w14:textId="77777777" w:rsidR="00CF2E66" w:rsidRPr="0001075B" w:rsidRDefault="00CF2E66" w:rsidP="0001075B">
      <w:pPr>
        <w:autoSpaceDE w:val="0"/>
        <w:rPr>
          <w:rFonts w:asciiTheme="minorHAnsi" w:hAnsiTheme="minorHAnsi" w:cstheme="minorHAnsi"/>
          <w:sz w:val="16"/>
          <w:szCs w:val="16"/>
        </w:rPr>
      </w:pPr>
      <w:r w:rsidRPr="0001075B">
        <w:rPr>
          <w:rFonts w:asciiTheme="minorHAnsi" w:hAnsiTheme="minorHAnsi" w:cstheme="minorHAnsi"/>
          <w:sz w:val="16"/>
          <w:szCs w:val="16"/>
        </w:rPr>
        <w:t xml:space="preserve">(nazwa i </w:t>
      </w:r>
      <w:proofErr w:type="gramStart"/>
      <w:r w:rsidRPr="0001075B">
        <w:rPr>
          <w:rFonts w:asciiTheme="minorHAnsi" w:hAnsiTheme="minorHAnsi" w:cstheme="minorHAnsi"/>
          <w:sz w:val="16"/>
          <w:szCs w:val="16"/>
        </w:rPr>
        <w:t>adres  podmiotu</w:t>
      </w:r>
      <w:proofErr w:type="gramEnd"/>
      <w:r w:rsidRPr="0001075B">
        <w:rPr>
          <w:rFonts w:asciiTheme="minorHAnsi" w:hAnsiTheme="minorHAnsi" w:cstheme="minorHAnsi"/>
          <w:sz w:val="16"/>
          <w:szCs w:val="16"/>
        </w:rPr>
        <w:t xml:space="preserve"> oddającego do dyspozycji zasoby)</w:t>
      </w:r>
    </w:p>
    <w:p w14:paraId="3419F391" w14:textId="77777777" w:rsidR="00CF2E66" w:rsidRPr="0001075B" w:rsidRDefault="00CF2E66" w:rsidP="0001075B">
      <w:pPr>
        <w:autoSpaceDE w:val="0"/>
        <w:jc w:val="both"/>
        <w:rPr>
          <w:rFonts w:asciiTheme="minorHAnsi" w:hAnsiTheme="minorHAnsi" w:cstheme="minorHAnsi"/>
          <w:sz w:val="20"/>
          <w:szCs w:val="20"/>
        </w:rPr>
      </w:pPr>
    </w:p>
    <w:p w14:paraId="62A1C542" w14:textId="77777777" w:rsidR="00CF2E66" w:rsidRPr="0001075B" w:rsidRDefault="00A24E46" w:rsidP="0001075B">
      <w:pPr>
        <w:autoSpaceDE w:val="0"/>
        <w:rPr>
          <w:rFonts w:asciiTheme="minorHAnsi" w:hAnsiTheme="minorHAnsi" w:cstheme="minorHAnsi"/>
          <w:sz w:val="20"/>
          <w:szCs w:val="20"/>
        </w:rPr>
      </w:pPr>
      <w:r w:rsidRPr="0001075B">
        <w:rPr>
          <w:rFonts w:asciiTheme="minorHAnsi" w:hAnsiTheme="minorHAnsi" w:cstheme="minorHAnsi"/>
          <w:b/>
          <w:bCs/>
          <w:sz w:val="20"/>
          <w:szCs w:val="20"/>
        </w:rPr>
        <w:t>O Ś W I A D C Z A M(/Y)</w:t>
      </w:r>
      <w:r w:rsidRPr="0001075B">
        <w:rPr>
          <w:rFonts w:asciiTheme="minorHAnsi" w:hAnsiTheme="minorHAnsi" w:cstheme="minorHAnsi"/>
          <w:sz w:val="20"/>
          <w:szCs w:val="20"/>
        </w:rPr>
        <w:t>,</w:t>
      </w:r>
    </w:p>
    <w:p w14:paraId="73196F08" w14:textId="366D5F85" w:rsidR="00CF2E66" w:rsidRPr="0001075B" w:rsidRDefault="00CF2E66" w:rsidP="0001075B">
      <w:pPr>
        <w:autoSpaceDE w:val="0"/>
        <w:jc w:val="both"/>
        <w:rPr>
          <w:rFonts w:asciiTheme="minorHAnsi" w:hAnsiTheme="minorHAnsi" w:cstheme="minorHAnsi"/>
          <w:sz w:val="20"/>
          <w:szCs w:val="20"/>
        </w:rPr>
      </w:pPr>
      <w:r w:rsidRPr="0001075B">
        <w:rPr>
          <w:rFonts w:asciiTheme="minorHAnsi" w:hAnsiTheme="minorHAnsi" w:cstheme="minorHAnsi"/>
          <w:sz w:val="20"/>
          <w:szCs w:val="20"/>
        </w:rPr>
        <w:t xml:space="preserve">że wyżej wymieniony podmiot, stosownie do </w:t>
      </w:r>
      <w:proofErr w:type="gramStart"/>
      <w:r w:rsidR="005148F4" w:rsidRPr="0001075B">
        <w:rPr>
          <w:rFonts w:asciiTheme="minorHAnsi" w:hAnsiTheme="minorHAnsi" w:cstheme="minorHAnsi"/>
          <w:sz w:val="20"/>
          <w:szCs w:val="20"/>
        </w:rPr>
        <w:t>art. 118  ustawy</w:t>
      </w:r>
      <w:proofErr w:type="gramEnd"/>
      <w:r w:rsidR="005148F4" w:rsidRPr="0001075B">
        <w:rPr>
          <w:rFonts w:asciiTheme="minorHAnsi" w:hAnsiTheme="minorHAnsi" w:cstheme="minorHAnsi"/>
          <w:sz w:val="20"/>
          <w:szCs w:val="20"/>
        </w:rPr>
        <w:t xml:space="preserve"> z 11 września 2019r. Prawo zamówień publicznych  (Dz.U. </w:t>
      </w:r>
      <w:proofErr w:type="gramStart"/>
      <w:r w:rsidR="005148F4" w:rsidRPr="0001075B">
        <w:rPr>
          <w:rFonts w:asciiTheme="minorHAnsi" w:hAnsiTheme="minorHAnsi" w:cstheme="minorHAnsi"/>
          <w:sz w:val="20"/>
          <w:szCs w:val="20"/>
        </w:rPr>
        <w:t>z</w:t>
      </w:r>
      <w:proofErr w:type="gramEnd"/>
      <w:r w:rsidR="005148F4" w:rsidRPr="0001075B">
        <w:rPr>
          <w:rFonts w:asciiTheme="minorHAnsi" w:hAnsiTheme="minorHAnsi" w:cstheme="minorHAnsi"/>
          <w:sz w:val="20"/>
          <w:szCs w:val="20"/>
        </w:rPr>
        <w:t xml:space="preserve"> 20</w:t>
      </w:r>
      <w:r w:rsidR="0001075B" w:rsidRPr="0001075B">
        <w:rPr>
          <w:rFonts w:asciiTheme="minorHAnsi" w:hAnsiTheme="minorHAnsi" w:cstheme="minorHAnsi"/>
          <w:sz w:val="20"/>
          <w:szCs w:val="20"/>
        </w:rPr>
        <w:t>2</w:t>
      </w:r>
      <w:r w:rsidR="003E7BD4">
        <w:rPr>
          <w:rFonts w:asciiTheme="minorHAnsi" w:hAnsiTheme="minorHAnsi" w:cstheme="minorHAnsi"/>
          <w:sz w:val="20"/>
          <w:szCs w:val="20"/>
        </w:rPr>
        <w:t>4</w:t>
      </w:r>
      <w:r w:rsidR="005148F4" w:rsidRPr="0001075B">
        <w:rPr>
          <w:rFonts w:asciiTheme="minorHAnsi" w:hAnsiTheme="minorHAnsi" w:cstheme="minorHAnsi"/>
          <w:sz w:val="20"/>
          <w:szCs w:val="20"/>
        </w:rPr>
        <w:t xml:space="preserve"> poz. </w:t>
      </w:r>
      <w:r w:rsidR="0001075B" w:rsidRPr="0001075B">
        <w:rPr>
          <w:rFonts w:asciiTheme="minorHAnsi" w:hAnsiTheme="minorHAnsi" w:cstheme="minorHAnsi"/>
          <w:sz w:val="20"/>
          <w:szCs w:val="20"/>
        </w:rPr>
        <w:t>1</w:t>
      </w:r>
      <w:r w:rsidR="003E7BD4">
        <w:rPr>
          <w:rFonts w:asciiTheme="minorHAnsi" w:hAnsiTheme="minorHAnsi" w:cstheme="minorHAnsi"/>
          <w:sz w:val="20"/>
          <w:szCs w:val="20"/>
        </w:rPr>
        <w:t>320 zm.</w:t>
      </w:r>
      <w:r w:rsidR="005148F4" w:rsidRPr="0001075B">
        <w:rPr>
          <w:rFonts w:asciiTheme="minorHAnsi" w:hAnsiTheme="minorHAnsi" w:cstheme="minorHAnsi"/>
          <w:sz w:val="20"/>
          <w:szCs w:val="20"/>
        </w:rPr>
        <w:t xml:space="preserve">) </w:t>
      </w:r>
      <w:r w:rsidRPr="0001075B">
        <w:rPr>
          <w:rFonts w:asciiTheme="minorHAnsi" w:hAnsiTheme="minorHAnsi" w:cstheme="minorHAnsi"/>
          <w:sz w:val="20"/>
          <w:szCs w:val="20"/>
        </w:rPr>
        <w:t>odda Wykonawcy</w:t>
      </w:r>
    </w:p>
    <w:p w14:paraId="31C581FD" w14:textId="77777777" w:rsidR="00CF2E66" w:rsidRPr="0001075B" w:rsidRDefault="00CF2E66" w:rsidP="0001075B">
      <w:pPr>
        <w:autoSpaceDE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11898F6" w14:textId="77777777" w:rsidR="00CF2E66" w:rsidRPr="0001075B" w:rsidRDefault="00CF2E66" w:rsidP="0001075B">
      <w:pPr>
        <w:autoSpaceDE w:val="0"/>
        <w:jc w:val="both"/>
        <w:rPr>
          <w:rFonts w:asciiTheme="minorHAnsi" w:hAnsiTheme="minorHAnsi" w:cstheme="minorHAnsi"/>
          <w:sz w:val="20"/>
          <w:szCs w:val="20"/>
        </w:rPr>
      </w:pPr>
      <w:r w:rsidRPr="0001075B">
        <w:rPr>
          <w:rFonts w:asciiTheme="minorHAnsi" w:hAnsiTheme="minorHAnsi" w:cstheme="minorHAnsi"/>
          <w:sz w:val="20"/>
          <w:szCs w:val="20"/>
        </w:rPr>
        <w:t>_______________________________________________________________________</w:t>
      </w:r>
    </w:p>
    <w:p w14:paraId="27B0C4E0" w14:textId="77777777" w:rsidR="00CF2E66" w:rsidRPr="0001075B" w:rsidRDefault="00CF2E66" w:rsidP="0001075B">
      <w:pPr>
        <w:autoSpaceDE w:val="0"/>
        <w:jc w:val="both"/>
        <w:rPr>
          <w:rFonts w:asciiTheme="minorHAnsi" w:hAnsiTheme="minorHAnsi" w:cstheme="minorHAnsi"/>
          <w:sz w:val="20"/>
          <w:szCs w:val="20"/>
        </w:rPr>
      </w:pPr>
      <w:r w:rsidRPr="0001075B">
        <w:rPr>
          <w:rFonts w:asciiTheme="minorHAnsi" w:hAnsiTheme="minorHAnsi" w:cstheme="minorHAnsi"/>
          <w:sz w:val="20"/>
          <w:szCs w:val="20"/>
        </w:rPr>
        <w:t xml:space="preserve">(nazwa i </w:t>
      </w:r>
      <w:proofErr w:type="gramStart"/>
      <w:r w:rsidRPr="0001075B">
        <w:rPr>
          <w:rFonts w:asciiTheme="minorHAnsi" w:hAnsiTheme="minorHAnsi" w:cstheme="minorHAnsi"/>
          <w:sz w:val="20"/>
          <w:szCs w:val="20"/>
        </w:rPr>
        <w:t>adres  Wykonawcy</w:t>
      </w:r>
      <w:proofErr w:type="gramEnd"/>
      <w:r w:rsidRPr="0001075B">
        <w:rPr>
          <w:rFonts w:asciiTheme="minorHAnsi" w:hAnsiTheme="minorHAnsi" w:cstheme="minorHAnsi"/>
          <w:sz w:val="20"/>
          <w:szCs w:val="20"/>
        </w:rPr>
        <w:t xml:space="preserve"> składającego ofertę)</w:t>
      </w:r>
    </w:p>
    <w:p w14:paraId="437D7EFF" w14:textId="77777777" w:rsidR="00CF2E66" w:rsidRPr="0001075B" w:rsidRDefault="00CF2E66" w:rsidP="0001075B">
      <w:pPr>
        <w:autoSpaceDE w:val="0"/>
        <w:jc w:val="both"/>
        <w:rPr>
          <w:rFonts w:asciiTheme="minorHAnsi" w:hAnsiTheme="minorHAnsi" w:cstheme="minorHAnsi"/>
          <w:sz w:val="20"/>
          <w:szCs w:val="20"/>
        </w:rPr>
      </w:pPr>
    </w:p>
    <w:p w14:paraId="407DD5C4" w14:textId="77777777" w:rsidR="00CF2E66" w:rsidRPr="0001075B" w:rsidRDefault="00CF2E66" w:rsidP="0001075B">
      <w:pPr>
        <w:autoSpaceDE w:val="0"/>
        <w:jc w:val="both"/>
        <w:rPr>
          <w:rFonts w:asciiTheme="minorHAnsi" w:hAnsiTheme="minorHAnsi" w:cstheme="minorHAnsi"/>
          <w:sz w:val="20"/>
          <w:szCs w:val="20"/>
        </w:rPr>
      </w:pPr>
      <w:proofErr w:type="gramStart"/>
      <w:r w:rsidRPr="0001075B">
        <w:rPr>
          <w:rFonts w:asciiTheme="minorHAnsi" w:hAnsiTheme="minorHAnsi" w:cstheme="minorHAnsi"/>
          <w:sz w:val="20"/>
          <w:szCs w:val="20"/>
        </w:rPr>
        <w:t>do</w:t>
      </w:r>
      <w:proofErr w:type="gramEnd"/>
      <w:r w:rsidRPr="0001075B">
        <w:rPr>
          <w:rFonts w:asciiTheme="minorHAnsi" w:hAnsiTheme="minorHAnsi" w:cstheme="minorHAnsi"/>
          <w:sz w:val="20"/>
          <w:szCs w:val="20"/>
        </w:rPr>
        <w:t xml:space="preserve"> dyspozycji niezbędne zasoby</w:t>
      </w:r>
      <w:r w:rsidR="00E153D1" w:rsidRPr="0001075B">
        <w:rPr>
          <w:rFonts w:asciiTheme="minorHAnsi" w:hAnsiTheme="minorHAnsi" w:cstheme="minorHAnsi"/>
          <w:sz w:val="20"/>
          <w:szCs w:val="20"/>
        </w:rPr>
        <w:t xml:space="preserve"> </w:t>
      </w:r>
      <w:r w:rsidR="00E153D1" w:rsidRPr="0001075B">
        <w:rPr>
          <w:rFonts w:asciiTheme="minorHAnsi" w:hAnsiTheme="minorHAnsi" w:cstheme="minorHAnsi"/>
          <w:sz w:val="20"/>
          <w:szCs w:val="20"/>
          <w:vertAlign w:val="superscript"/>
        </w:rPr>
        <w:t>1</w:t>
      </w:r>
      <w:r w:rsidRPr="0001075B">
        <w:rPr>
          <w:rFonts w:asciiTheme="minorHAnsi" w:hAnsiTheme="minorHAnsi" w:cstheme="minorHAnsi"/>
          <w:sz w:val="20"/>
          <w:szCs w:val="20"/>
        </w:rPr>
        <w:t xml:space="preserve"> </w:t>
      </w:r>
      <w:r w:rsidRPr="0001075B">
        <w:rPr>
          <w:rFonts w:asciiTheme="minorHAnsi" w:hAnsiTheme="minorHAnsi" w:cstheme="minorHAnsi"/>
          <w:sz w:val="20"/>
          <w:szCs w:val="20"/>
          <w:vertAlign w:val="superscript"/>
        </w:rPr>
        <w:t xml:space="preserve"> </w:t>
      </w:r>
      <w:r w:rsidRPr="0001075B">
        <w:rPr>
          <w:rFonts w:asciiTheme="minorHAnsi" w:hAnsiTheme="minorHAnsi" w:cstheme="minorHAnsi"/>
          <w:sz w:val="20"/>
          <w:szCs w:val="20"/>
        </w:rPr>
        <w:t>________________________________</w:t>
      </w:r>
      <w:r w:rsidR="00D87D82" w:rsidRPr="0001075B">
        <w:rPr>
          <w:rFonts w:asciiTheme="minorHAnsi" w:hAnsiTheme="minorHAnsi" w:cstheme="minorHAnsi"/>
          <w:sz w:val="20"/>
          <w:szCs w:val="20"/>
        </w:rPr>
        <w:t>___________</w:t>
      </w:r>
    </w:p>
    <w:p w14:paraId="367E892F" w14:textId="77777777" w:rsidR="00CF2E66" w:rsidRPr="0001075B" w:rsidRDefault="00CF2E66" w:rsidP="0001075B">
      <w:pPr>
        <w:autoSpaceDE w:val="0"/>
        <w:jc w:val="both"/>
        <w:rPr>
          <w:rFonts w:asciiTheme="minorHAnsi" w:hAnsiTheme="minorHAnsi" w:cstheme="minorHAnsi"/>
          <w:sz w:val="20"/>
          <w:szCs w:val="20"/>
        </w:rPr>
      </w:pPr>
      <w:r w:rsidRPr="0001075B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(zakres udostępnianych zasobów)</w:t>
      </w:r>
    </w:p>
    <w:p w14:paraId="2F61A6C5" w14:textId="77777777" w:rsidR="00CF2E66" w:rsidRPr="0001075B" w:rsidRDefault="00CF2E66" w:rsidP="0001075B">
      <w:pPr>
        <w:autoSpaceDE w:val="0"/>
        <w:jc w:val="both"/>
        <w:rPr>
          <w:rFonts w:asciiTheme="minorHAnsi" w:hAnsiTheme="minorHAnsi" w:cstheme="minorHAnsi"/>
          <w:sz w:val="20"/>
          <w:szCs w:val="20"/>
        </w:rPr>
      </w:pPr>
    </w:p>
    <w:p w14:paraId="50478D1C" w14:textId="6D22ADC8" w:rsidR="00CF2E66" w:rsidRPr="0001075B" w:rsidRDefault="00CF2E66" w:rsidP="008827B9">
      <w:pPr>
        <w:ind w:left="12"/>
        <w:jc w:val="both"/>
        <w:rPr>
          <w:rFonts w:asciiTheme="minorHAnsi" w:hAnsiTheme="minorHAnsi" w:cstheme="minorHAnsi"/>
          <w:sz w:val="20"/>
          <w:szCs w:val="20"/>
        </w:rPr>
      </w:pPr>
      <w:r w:rsidRPr="0001075B">
        <w:rPr>
          <w:rFonts w:asciiTheme="minorHAnsi" w:hAnsiTheme="minorHAnsi" w:cstheme="minorHAnsi"/>
          <w:sz w:val="20"/>
          <w:szCs w:val="20"/>
        </w:rPr>
        <w:t>na okres korzystania z nich p</w:t>
      </w:r>
      <w:r w:rsidR="00D87D82" w:rsidRPr="0001075B">
        <w:rPr>
          <w:rFonts w:asciiTheme="minorHAnsi" w:hAnsiTheme="minorHAnsi" w:cstheme="minorHAnsi"/>
          <w:sz w:val="20"/>
          <w:szCs w:val="20"/>
        </w:rPr>
        <w:t xml:space="preserve">rzy wykonywaniu zamówienia pn. </w:t>
      </w:r>
      <w:bookmarkStart w:id="0" w:name="_Hlk179730001"/>
      <w:r w:rsidR="00884425">
        <w:rPr>
          <w:rFonts w:asciiTheme="minorHAnsi" w:hAnsiTheme="minorHAnsi" w:cstheme="minorHAnsi"/>
          <w:b/>
          <w:bCs/>
          <w:sz w:val="22"/>
          <w:szCs w:val="22"/>
        </w:rPr>
        <w:t>MODERNIZACJA</w:t>
      </w:r>
      <w:r w:rsidR="008827B9" w:rsidRPr="00017FCC">
        <w:rPr>
          <w:rFonts w:asciiTheme="minorHAnsi" w:hAnsiTheme="minorHAnsi" w:cstheme="minorHAnsi"/>
          <w:b/>
          <w:bCs/>
          <w:sz w:val="22"/>
          <w:szCs w:val="22"/>
        </w:rPr>
        <w:t xml:space="preserve"> I DOPOSAŻENIE ODDZIAŁU GINEKOLOGICZNO-POŁOŻNICZEGO NA POTRZEBY DWÓCH ZESPOŁÓW PORODOWYCH ORAZ SALI OPERACYJNEJ DLA PORODÓW ROZWIĄZYWANYCH CIĘCIEM CESARSKIM ZLOKALIZOWANYCH NA I PIĘTRZE BUDYNKU A ZESPOŁU OPIEKI ZDROWOTNEJ "SZPITALA POWIATOWEGO" </w:t>
      </w:r>
      <w:bookmarkStart w:id="1" w:name="_GoBack"/>
      <w:bookmarkEnd w:id="1"/>
      <w:r w:rsidR="008827B9" w:rsidRPr="00017FCC">
        <w:rPr>
          <w:rFonts w:asciiTheme="minorHAnsi" w:hAnsiTheme="minorHAnsi" w:cstheme="minorHAnsi"/>
          <w:b/>
          <w:bCs/>
          <w:sz w:val="22"/>
          <w:szCs w:val="22"/>
        </w:rPr>
        <w:t>W SOCHACZEWIE</w:t>
      </w:r>
      <w:r w:rsidR="008827B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bookmarkEnd w:id="0"/>
      <w:r w:rsidRPr="0001075B">
        <w:rPr>
          <w:rFonts w:asciiTheme="minorHAnsi" w:hAnsiTheme="minorHAnsi" w:cstheme="minorHAnsi"/>
          <w:sz w:val="20"/>
          <w:szCs w:val="20"/>
        </w:rPr>
        <w:t xml:space="preserve">przez cały okres realizacji </w:t>
      </w:r>
      <w:proofErr w:type="gramStart"/>
      <w:r w:rsidRPr="0001075B">
        <w:rPr>
          <w:rFonts w:asciiTheme="minorHAnsi" w:hAnsiTheme="minorHAnsi" w:cstheme="minorHAnsi"/>
          <w:sz w:val="20"/>
          <w:szCs w:val="20"/>
        </w:rPr>
        <w:t>zamówienia  i</w:t>
      </w:r>
      <w:proofErr w:type="gramEnd"/>
      <w:r w:rsidRPr="0001075B">
        <w:rPr>
          <w:rFonts w:asciiTheme="minorHAnsi" w:hAnsiTheme="minorHAnsi" w:cstheme="minorHAnsi"/>
          <w:sz w:val="20"/>
          <w:szCs w:val="20"/>
        </w:rPr>
        <w:t xml:space="preserve"> w celu jego  należytego wykonania. </w:t>
      </w:r>
    </w:p>
    <w:p w14:paraId="63FD5831" w14:textId="77777777" w:rsidR="00CF2E66" w:rsidRPr="0001075B" w:rsidRDefault="00CF2E66" w:rsidP="0001075B">
      <w:pPr>
        <w:autoSpaceDE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2D34A8" w14:textId="77777777" w:rsidR="00CF2E66" w:rsidRPr="0001075B" w:rsidRDefault="00CF2E66" w:rsidP="0001075B">
      <w:pPr>
        <w:autoSpaceDE w:val="0"/>
        <w:jc w:val="both"/>
        <w:rPr>
          <w:rFonts w:asciiTheme="minorHAnsi" w:hAnsiTheme="minorHAnsi" w:cstheme="minorHAnsi"/>
          <w:sz w:val="20"/>
          <w:szCs w:val="20"/>
        </w:rPr>
      </w:pPr>
      <w:r w:rsidRPr="0001075B">
        <w:rPr>
          <w:rFonts w:asciiTheme="minorHAnsi" w:hAnsiTheme="minorHAnsi" w:cstheme="minorHAnsi"/>
          <w:sz w:val="20"/>
          <w:szCs w:val="20"/>
        </w:rPr>
        <w:t>Sposób wykorzystania w/w zasobów przez wykonawcę przy wykonywaniu zamówienia to</w:t>
      </w:r>
      <w:r w:rsidR="00E153D1" w:rsidRPr="0001075B">
        <w:rPr>
          <w:rFonts w:asciiTheme="minorHAnsi" w:hAnsiTheme="minorHAnsi" w:cstheme="minorHAnsi"/>
          <w:sz w:val="20"/>
          <w:szCs w:val="20"/>
        </w:rPr>
        <w:t xml:space="preserve"> </w:t>
      </w:r>
      <w:r w:rsidR="00E153D1" w:rsidRPr="0001075B">
        <w:rPr>
          <w:rFonts w:asciiTheme="minorHAnsi" w:hAnsiTheme="minorHAnsi" w:cstheme="minorHAnsi"/>
          <w:sz w:val="20"/>
          <w:szCs w:val="20"/>
          <w:vertAlign w:val="superscript"/>
        </w:rPr>
        <w:t>2</w:t>
      </w:r>
      <w:r w:rsidRPr="0001075B">
        <w:rPr>
          <w:rFonts w:asciiTheme="minorHAnsi" w:hAnsiTheme="minorHAnsi" w:cstheme="minorHAnsi"/>
          <w:sz w:val="20"/>
          <w:szCs w:val="20"/>
        </w:rPr>
        <w:t>: _________________</w:t>
      </w:r>
      <w:r w:rsidR="00D87D82" w:rsidRPr="0001075B">
        <w:rPr>
          <w:rFonts w:asciiTheme="minorHAnsi" w:hAnsiTheme="minorHAnsi" w:cstheme="minorHAnsi"/>
          <w:sz w:val="20"/>
          <w:szCs w:val="20"/>
        </w:rPr>
        <w:t>___________</w:t>
      </w:r>
    </w:p>
    <w:p w14:paraId="2649D73E" w14:textId="77777777" w:rsidR="00D87D82" w:rsidRPr="0001075B" w:rsidRDefault="00D87D82" w:rsidP="0001075B">
      <w:pPr>
        <w:autoSpaceDE w:val="0"/>
        <w:jc w:val="both"/>
        <w:rPr>
          <w:rFonts w:asciiTheme="minorHAnsi" w:hAnsiTheme="minorHAnsi" w:cstheme="minorHAnsi"/>
          <w:sz w:val="20"/>
          <w:szCs w:val="20"/>
        </w:rPr>
      </w:pPr>
    </w:p>
    <w:p w14:paraId="79D32090" w14:textId="77777777" w:rsidR="00CF2E66" w:rsidRPr="0001075B" w:rsidRDefault="00CF2E66" w:rsidP="0001075B">
      <w:pPr>
        <w:autoSpaceDE w:val="0"/>
        <w:jc w:val="both"/>
        <w:rPr>
          <w:rFonts w:asciiTheme="minorHAnsi" w:hAnsiTheme="minorHAnsi" w:cstheme="minorHAnsi"/>
          <w:sz w:val="20"/>
          <w:szCs w:val="20"/>
        </w:rPr>
      </w:pPr>
      <w:r w:rsidRPr="0001075B">
        <w:rPr>
          <w:rFonts w:asciiTheme="minorHAnsi" w:hAnsiTheme="minorHAnsi" w:cstheme="minorHAnsi"/>
          <w:sz w:val="20"/>
          <w:szCs w:val="20"/>
        </w:rPr>
        <w:t>Charakteru stosunku, jaki będzie łączył nas z wykonawcą</w:t>
      </w:r>
      <w:r w:rsidR="00D87D82" w:rsidRPr="0001075B">
        <w:rPr>
          <w:rFonts w:asciiTheme="minorHAnsi" w:hAnsiTheme="minorHAnsi" w:cstheme="minorHAnsi"/>
          <w:sz w:val="20"/>
          <w:szCs w:val="20"/>
          <w:vertAlign w:val="superscript"/>
        </w:rPr>
        <w:t>3</w:t>
      </w:r>
      <w:r w:rsidRPr="0001075B">
        <w:rPr>
          <w:rFonts w:asciiTheme="minorHAnsi" w:hAnsiTheme="minorHAnsi" w:cstheme="minorHAnsi"/>
          <w:sz w:val="20"/>
          <w:szCs w:val="20"/>
        </w:rPr>
        <w:t>: ___</w:t>
      </w:r>
      <w:r w:rsidR="00D87D82" w:rsidRPr="0001075B">
        <w:rPr>
          <w:rFonts w:asciiTheme="minorHAnsi" w:hAnsiTheme="minorHAnsi" w:cstheme="minorHAnsi"/>
          <w:sz w:val="20"/>
          <w:szCs w:val="20"/>
        </w:rPr>
        <w:t>_____________________</w:t>
      </w:r>
    </w:p>
    <w:p w14:paraId="3395399C" w14:textId="01A44048" w:rsidR="00CF2E66" w:rsidRDefault="00CF2E66" w:rsidP="0001075B">
      <w:pPr>
        <w:autoSpaceDE w:val="0"/>
        <w:jc w:val="both"/>
        <w:rPr>
          <w:rFonts w:asciiTheme="minorHAnsi" w:hAnsiTheme="minorHAnsi" w:cstheme="minorHAnsi"/>
          <w:sz w:val="20"/>
          <w:szCs w:val="20"/>
        </w:rPr>
      </w:pPr>
    </w:p>
    <w:p w14:paraId="1542B638" w14:textId="3B552E54" w:rsidR="0001075B" w:rsidRDefault="0001075B" w:rsidP="0001075B">
      <w:pPr>
        <w:autoSpaceDE w:val="0"/>
        <w:jc w:val="both"/>
        <w:rPr>
          <w:rFonts w:asciiTheme="minorHAnsi" w:hAnsiTheme="minorHAnsi" w:cstheme="minorHAnsi"/>
          <w:sz w:val="20"/>
          <w:szCs w:val="20"/>
        </w:rPr>
      </w:pPr>
    </w:p>
    <w:p w14:paraId="4DDF2365" w14:textId="19177E6D" w:rsidR="0001075B" w:rsidRDefault="0001075B" w:rsidP="0001075B">
      <w:pPr>
        <w:autoSpaceDE w:val="0"/>
        <w:jc w:val="both"/>
        <w:rPr>
          <w:rFonts w:asciiTheme="minorHAnsi" w:hAnsiTheme="minorHAnsi" w:cstheme="minorHAnsi"/>
          <w:sz w:val="20"/>
          <w:szCs w:val="20"/>
        </w:rPr>
      </w:pPr>
    </w:p>
    <w:p w14:paraId="3559D8D1" w14:textId="77777777" w:rsidR="0001075B" w:rsidRPr="0001075B" w:rsidRDefault="0001075B" w:rsidP="0001075B">
      <w:pPr>
        <w:autoSpaceDE w:val="0"/>
        <w:jc w:val="both"/>
        <w:rPr>
          <w:rFonts w:asciiTheme="minorHAnsi" w:hAnsiTheme="minorHAnsi" w:cstheme="minorHAnsi"/>
          <w:sz w:val="20"/>
          <w:szCs w:val="20"/>
        </w:rPr>
      </w:pPr>
    </w:p>
    <w:p w14:paraId="19C08C06" w14:textId="77777777" w:rsidR="0001075B" w:rsidRPr="00341670" w:rsidRDefault="0001075B" w:rsidP="0001075B">
      <w:pPr>
        <w:keepNext/>
        <w:ind w:right="-108"/>
        <w:jc w:val="both"/>
        <w:rPr>
          <w:rFonts w:asciiTheme="minorHAnsi" w:eastAsia="Arial" w:hAnsiTheme="minorHAnsi" w:cstheme="minorHAnsi"/>
          <w:i/>
          <w:sz w:val="20"/>
          <w:szCs w:val="20"/>
        </w:rPr>
      </w:pPr>
      <w:bookmarkStart w:id="2" w:name="_Hlk111059748"/>
      <w:r w:rsidRPr="00341670">
        <w:rPr>
          <w:rFonts w:asciiTheme="minorHAnsi" w:eastAsia="Calibri" w:hAnsiTheme="minorHAnsi" w:cstheme="minorHAnsi"/>
          <w:i/>
          <w:sz w:val="20"/>
          <w:szCs w:val="20"/>
        </w:rPr>
        <w:t>.......................................</w:t>
      </w:r>
      <w:r w:rsidRPr="00341670">
        <w:rPr>
          <w:rFonts w:asciiTheme="minorHAnsi" w:eastAsia="Arial" w:hAnsiTheme="minorHAnsi" w:cstheme="minorHAnsi"/>
          <w:i/>
          <w:sz w:val="20"/>
          <w:szCs w:val="20"/>
        </w:rPr>
        <w:t xml:space="preserve">                                                                 </w:t>
      </w:r>
    </w:p>
    <w:p w14:paraId="0AC88492" w14:textId="77777777" w:rsidR="0001075B" w:rsidRPr="00341670" w:rsidRDefault="0001075B" w:rsidP="0001075B">
      <w:pPr>
        <w:keepNext/>
        <w:ind w:right="-108"/>
        <w:jc w:val="both"/>
        <w:rPr>
          <w:rFonts w:asciiTheme="minorHAnsi" w:eastAsia="Calibri" w:hAnsiTheme="minorHAnsi" w:cstheme="minorHAnsi"/>
          <w:b/>
          <w:i/>
          <w:sz w:val="20"/>
          <w:szCs w:val="20"/>
        </w:rPr>
      </w:pPr>
      <w:r w:rsidRPr="00341670">
        <w:rPr>
          <w:rFonts w:asciiTheme="minorHAnsi" w:eastAsia="Calibri" w:hAnsiTheme="minorHAnsi" w:cstheme="minorHAnsi"/>
          <w:i/>
          <w:sz w:val="20"/>
          <w:szCs w:val="20"/>
        </w:rPr>
        <w:t>/</w:t>
      </w:r>
      <w:r w:rsidRPr="00341670">
        <w:rPr>
          <w:rFonts w:asciiTheme="minorHAnsi" w:eastAsia="Calibri" w:hAnsiTheme="minorHAnsi" w:cstheme="minorHAnsi"/>
          <w:b/>
          <w:i/>
          <w:sz w:val="20"/>
          <w:szCs w:val="20"/>
        </w:rPr>
        <w:t>miejscowość,</w:t>
      </w:r>
      <w:r w:rsidRPr="00341670">
        <w:rPr>
          <w:rFonts w:asciiTheme="minorHAnsi" w:eastAsia="Arial" w:hAnsiTheme="minorHAnsi" w:cstheme="minorHAnsi"/>
          <w:b/>
          <w:i/>
          <w:sz w:val="20"/>
          <w:szCs w:val="20"/>
        </w:rPr>
        <w:t xml:space="preserve"> </w:t>
      </w:r>
      <w:proofErr w:type="gramStart"/>
      <w:r w:rsidRPr="00341670">
        <w:rPr>
          <w:rFonts w:asciiTheme="minorHAnsi" w:eastAsia="Calibri" w:hAnsiTheme="minorHAnsi" w:cstheme="minorHAnsi"/>
          <w:b/>
          <w:i/>
          <w:sz w:val="20"/>
          <w:szCs w:val="20"/>
        </w:rPr>
        <w:t>data/</w:t>
      </w:r>
      <w:r w:rsidRPr="00341670">
        <w:rPr>
          <w:rFonts w:asciiTheme="minorHAnsi" w:eastAsia="Arial" w:hAnsiTheme="minorHAnsi" w:cstheme="minorHAnsi"/>
          <w:b/>
          <w:i/>
          <w:sz w:val="20"/>
          <w:szCs w:val="20"/>
        </w:rPr>
        <w:t xml:space="preserve">                                                 </w:t>
      </w:r>
      <w:proofErr w:type="gramEnd"/>
      <w:r w:rsidRPr="00341670">
        <w:rPr>
          <w:rFonts w:asciiTheme="minorHAnsi" w:eastAsia="Arial" w:hAnsiTheme="minorHAnsi" w:cstheme="minorHAnsi"/>
          <w:b/>
          <w:i/>
          <w:sz w:val="20"/>
          <w:szCs w:val="20"/>
        </w:rPr>
        <w:t xml:space="preserve">        </w:t>
      </w:r>
      <w:r w:rsidRPr="00341670">
        <w:rPr>
          <w:rFonts w:asciiTheme="minorHAnsi" w:hAnsiTheme="minorHAnsi" w:cstheme="minorHAnsi"/>
          <w:b/>
          <w:i/>
          <w:sz w:val="20"/>
          <w:szCs w:val="20"/>
        </w:rPr>
        <w:t xml:space="preserve">  </w:t>
      </w:r>
    </w:p>
    <w:p w14:paraId="499285F8" w14:textId="77777777" w:rsidR="0001075B" w:rsidRPr="00341670" w:rsidRDefault="0001075B" w:rsidP="0001075B">
      <w:pPr>
        <w:keepNext/>
        <w:jc w:val="right"/>
        <w:rPr>
          <w:rFonts w:asciiTheme="minorHAnsi" w:eastAsia="Calibri" w:hAnsiTheme="minorHAnsi" w:cstheme="minorHAnsi"/>
          <w:b/>
          <w:i/>
          <w:sz w:val="20"/>
          <w:szCs w:val="20"/>
        </w:rPr>
      </w:pPr>
      <w:r w:rsidRPr="00341670">
        <w:rPr>
          <w:rFonts w:asciiTheme="minorHAnsi" w:eastAsia="Arial" w:hAnsiTheme="minorHAnsi" w:cstheme="minorHAnsi"/>
          <w:i/>
          <w:sz w:val="20"/>
          <w:szCs w:val="20"/>
        </w:rPr>
        <w:t xml:space="preserve">……………………………………………………..  </w:t>
      </w:r>
    </w:p>
    <w:p w14:paraId="152A4606" w14:textId="77777777" w:rsidR="0001075B" w:rsidRPr="00341670" w:rsidRDefault="0001075B" w:rsidP="0001075B">
      <w:pPr>
        <w:keepNext/>
        <w:jc w:val="right"/>
        <w:rPr>
          <w:rFonts w:asciiTheme="minorHAnsi" w:eastAsia="Calibri" w:hAnsiTheme="minorHAnsi" w:cstheme="minorHAnsi"/>
          <w:i/>
          <w:sz w:val="20"/>
          <w:szCs w:val="20"/>
        </w:rPr>
      </w:pPr>
      <w:r w:rsidRPr="00341670">
        <w:rPr>
          <w:rFonts w:asciiTheme="minorHAnsi" w:eastAsia="Calibri" w:hAnsiTheme="minorHAnsi" w:cstheme="minorHAnsi"/>
          <w:b/>
          <w:i/>
          <w:sz w:val="20"/>
          <w:szCs w:val="20"/>
        </w:rPr>
        <w:t>/Podpis</w:t>
      </w:r>
      <w:r w:rsidRPr="00341670">
        <w:rPr>
          <w:rFonts w:asciiTheme="minorHAnsi" w:eastAsia="Arial" w:hAnsiTheme="minorHAnsi" w:cstheme="minorHAnsi"/>
          <w:b/>
          <w:i/>
          <w:sz w:val="20"/>
          <w:szCs w:val="20"/>
        </w:rPr>
        <w:t xml:space="preserve"> </w:t>
      </w:r>
      <w:r w:rsidRPr="00341670">
        <w:rPr>
          <w:rFonts w:asciiTheme="minorHAnsi" w:eastAsia="Calibri" w:hAnsiTheme="minorHAnsi" w:cstheme="minorHAnsi"/>
          <w:b/>
          <w:i/>
          <w:sz w:val="20"/>
          <w:szCs w:val="20"/>
        </w:rPr>
        <w:t>Wykonawcy</w:t>
      </w:r>
      <w:r w:rsidRPr="00341670">
        <w:rPr>
          <w:rFonts w:asciiTheme="minorHAnsi" w:eastAsia="Arial" w:hAnsiTheme="minorHAnsi" w:cstheme="minorHAnsi"/>
          <w:b/>
          <w:i/>
          <w:sz w:val="20"/>
          <w:szCs w:val="20"/>
        </w:rPr>
        <w:t xml:space="preserve"> </w:t>
      </w:r>
      <w:r w:rsidRPr="00341670">
        <w:rPr>
          <w:rFonts w:asciiTheme="minorHAnsi" w:eastAsia="Calibri" w:hAnsiTheme="minorHAnsi" w:cstheme="minorHAnsi"/>
          <w:b/>
          <w:i/>
          <w:sz w:val="20"/>
          <w:szCs w:val="20"/>
        </w:rPr>
        <w:t>lub</w:t>
      </w:r>
      <w:r w:rsidRPr="00341670">
        <w:rPr>
          <w:rFonts w:asciiTheme="minorHAnsi" w:eastAsia="Arial" w:hAnsiTheme="minorHAnsi" w:cstheme="minorHAnsi"/>
          <w:b/>
          <w:i/>
          <w:sz w:val="20"/>
          <w:szCs w:val="20"/>
        </w:rPr>
        <w:t xml:space="preserve"> </w:t>
      </w:r>
      <w:r w:rsidRPr="00341670">
        <w:rPr>
          <w:rFonts w:asciiTheme="minorHAnsi" w:eastAsia="Calibri" w:hAnsiTheme="minorHAnsi" w:cstheme="minorHAnsi"/>
          <w:b/>
          <w:i/>
          <w:sz w:val="20"/>
          <w:szCs w:val="20"/>
        </w:rPr>
        <w:t xml:space="preserve">osób uprawnionych </w:t>
      </w:r>
    </w:p>
    <w:p w14:paraId="11CD203C" w14:textId="77777777" w:rsidR="0001075B" w:rsidRPr="00341670" w:rsidRDefault="0001075B" w:rsidP="0001075B">
      <w:pPr>
        <w:jc w:val="right"/>
        <w:rPr>
          <w:rFonts w:asciiTheme="minorHAnsi" w:eastAsia="Calibri" w:hAnsiTheme="minorHAnsi" w:cstheme="minorHAnsi"/>
          <w:b/>
          <w:i/>
          <w:sz w:val="20"/>
          <w:szCs w:val="20"/>
        </w:rPr>
      </w:pPr>
      <w:proofErr w:type="gramStart"/>
      <w:r w:rsidRPr="00341670">
        <w:rPr>
          <w:rFonts w:asciiTheme="minorHAnsi" w:eastAsia="Calibri" w:hAnsiTheme="minorHAnsi" w:cstheme="minorHAnsi"/>
          <w:b/>
          <w:i/>
          <w:sz w:val="20"/>
          <w:szCs w:val="20"/>
        </w:rPr>
        <w:t>do</w:t>
      </w:r>
      <w:proofErr w:type="gramEnd"/>
      <w:r w:rsidRPr="00341670">
        <w:rPr>
          <w:rFonts w:asciiTheme="minorHAnsi" w:eastAsia="Arial" w:hAnsiTheme="minorHAnsi" w:cstheme="minorHAnsi"/>
          <w:b/>
          <w:i/>
          <w:sz w:val="20"/>
          <w:szCs w:val="20"/>
        </w:rPr>
        <w:t xml:space="preserve"> </w:t>
      </w:r>
      <w:r w:rsidRPr="00341670">
        <w:rPr>
          <w:rFonts w:asciiTheme="minorHAnsi" w:eastAsia="Calibri" w:hAnsiTheme="minorHAnsi" w:cstheme="minorHAnsi"/>
          <w:b/>
          <w:i/>
          <w:sz w:val="20"/>
          <w:szCs w:val="20"/>
        </w:rPr>
        <w:t>składania</w:t>
      </w:r>
      <w:r w:rsidRPr="00341670">
        <w:rPr>
          <w:rFonts w:asciiTheme="minorHAnsi" w:eastAsia="Arial" w:hAnsiTheme="minorHAnsi" w:cstheme="minorHAnsi"/>
          <w:b/>
          <w:i/>
          <w:sz w:val="20"/>
          <w:szCs w:val="20"/>
        </w:rPr>
        <w:t xml:space="preserve"> </w:t>
      </w:r>
      <w:r w:rsidRPr="00341670">
        <w:rPr>
          <w:rFonts w:asciiTheme="minorHAnsi" w:eastAsia="Calibri" w:hAnsiTheme="minorHAnsi" w:cstheme="minorHAnsi"/>
          <w:b/>
          <w:i/>
          <w:sz w:val="20"/>
          <w:szCs w:val="20"/>
        </w:rPr>
        <w:t>oświadczeń</w:t>
      </w:r>
      <w:r w:rsidRPr="00341670">
        <w:rPr>
          <w:rFonts w:asciiTheme="minorHAnsi" w:eastAsia="Arial" w:hAnsiTheme="minorHAnsi" w:cstheme="minorHAnsi"/>
          <w:b/>
          <w:i/>
          <w:sz w:val="20"/>
          <w:szCs w:val="20"/>
        </w:rPr>
        <w:t xml:space="preserve"> </w:t>
      </w:r>
      <w:r w:rsidRPr="00341670">
        <w:rPr>
          <w:rFonts w:asciiTheme="minorHAnsi" w:eastAsia="Calibri" w:hAnsiTheme="minorHAnsi" w:cstheme="minorHAnsi"/>
          <w:b/>
          <w:i/>
          <w:sz w:val="20"/>
          <w:szCs w:val="20"/>
        </w:rPr>
        <w:t>woli</w:t>
      </w:r>
      <w:r w:rsidRPr="00341670">
        <w:rPr>
          <w:rFonts w:asciiTheme="minorHAnsi" w:eastAsia="Arial" w:hAnsiTheme="minorHAnsi" w:cstheme="minorHAnsi"/>
          <w:b/>
          <w:i/>
          <w:sz w:val="20"/>
          <w:szCs w:val="20"/>
        </w:rPr>
        <w:t xml:space="preserve"> </w:t>
      </w:r>
      <w:r w:rsidRPr="00341670">
        <w:rPr>
          <w:rFonts w:asciiTheme="minorHAnsi" w:eastAsia="Calibri" w:hAnsiTheme="minorHAnsi" w:cstheme="minorHAnsi"/>
          <w:b/>
          <w:i/>
          <w:sz w:val="20"/>
          <w:szCs w:val="20"/>
        </w:rPr>
        <w:t>w</w:t>
      </w:r>
      <w:r w:rsidRPr="00341670">
        <w:rPr>
          <w:rFonts w:asciiTheme="minorHAnsi" w:eastAsia="Arial" w:hAnsiTheme="minorHAnsi" w:cstheme="minorHAnsi"/>
          <w:b/>
          <w:i/>
          <w:sz w:val="20"/>
          <w:szCs w:val="20"/>
        </w:rPr>
        <w:t xml:space="preserve"> </w:t>
      </w:r>
      <w:r w:rsidRPr="00341670">
        <w:rPr>
          <w:rFonts w:asciiTheme="minorHAnsi" w:eastAsia="Calibri" w:hAnsiTheme="minorHAnsi" w:cstheme="minorHAnsi"/>
          <w:b/>
          <w:i/>
          <w:sz w:val="20"/>
          <w:szCs w:val="20"/>
        </w:rPr>
        <w:t>imieniu</w:t>
      </w:r>
      <w:r w:rsidRPr="00341670">
        <w:rPr>
          <w:rFonts w:asciiTheme="minorHAnsi" w:eastAsia="Arial" w:hAnsiTheme="minorHAnsi" w:cstheme="minorHAnsi"/>
          <w:b/>
          <w:i/>
          <w:sz w:val="20"/>
          <w:szCs w:val="20"/>
        </w:rPr>
        <w:t xml:space="preserve"> W</w:t>
      </w:r>
      <w:r w:rsidRPr="00341670">
        <w:rPr>
          <w:rFonts w:asciiTheme="minorHAnsi" w:eastAsia="Calibri" w:hAnsiTheme="minorHAnsi" w:cstheme="minorHAnsi"/>
          <w:b/>
          <w:i/>
          <w:sz w:val="20"/>
          <w:szCs w:val="20"/>
        </w:rPr>
        <w:t>ykonawcy/</w:t>
      </w:r>
    </w:p>
    <w:bookmarkEnd w:id="2"/>
    <w:p w14:paraId="12BC0FB7" w14:textId="258CD0A1" w:rsidR="00CF2E66" w:rsidRDefault="00CF2E66" w:rsidP="00A24E46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262C8097" w14:textId="2798D4E2" w:rsidR="0001075B" w:rsidRDefault="0001075B" w:rsidP="00A24E46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2D2BAB4F" w14:textId="7F57BAEE" w:rsidR="0001075B" w:rsidRDefault="0001075B" w:rsidP="00A24E46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63AB365E" w14:textId="3A51A25E" w:rsidR="0001075B" w:rsidRDefault="0001075B" w:rsidP="00A24E46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68CED167" w14:textId="614453C7" w:rsidR="0001075B" w:rsidRDefault="0001075B" w:rsidP="00A24E46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1A672286" w14:textId="77777777" w:rsidR="0001075B" w:rsidRPr="0001075B" w:rsidRDefault="0001075B" w:rsidP="00A24E46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15E7F4B1" w14:textId="77777777" w:rsidR="00A24E46" w:rsidRPr="0001075B" w:rsidRDefault="00D75F6D" w:rsidP="00A24E46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pict w14:anchorId="00FB61A7">
          <v:rect id="_x0000_i1025" style="width:0;height:1.5pt" o:hralign="center" o:hrstd="t" o:hr="t" fillcolor="#a0a0a0" stroked="f"/>
        </w:pict>
      </w:r>
    </w:p>
    <w:p w14:paraId="7EA2F573" w14:textId="77777777" w:rsidR="00CF2E66" w:rsidRPr="0001075B" w:rsidRDefault="00E153D1" w:rsidP="00A24E46">
      <w:pPr>
        <w:spacing w:line="276" w:lineRule="auto"/>
        <w:jc w:val="left"/>
        <w:rPr>
          <w:rFonts w:asciiTheme="minorHAnsi" w:hAnsiTheme="minorHAnsi" w:cstheme="minorHAnsi"/>
          <w:sz w:val="16"/>
          <w:szCs w:val="16"/>
        </w:rPr>
      </w:pPr>
      <w:r w:rsidRPr="0001075B">
        <w:rPr>
          <w:rFonts w:asciiTheme="minorHAnsi" w:hAnsiTheme="minorHAnsi" w:cstheme="minorHAnsi"/>
          <w:sz w:val="16"/>
          <w:szCs w:val="16"/>
          <w:vertAlign w:val="superscript"/>
        </w:rPr>
        <w:t>1</w:t>
      </w:r>
      <w:r w:rsidRPr="0001075B">
        <w:rPr>
          <w:rFonts w:asciiTheme="minorHAnsi" w:hAnsiTheme="minorHAnsi" w:cstheme="minorHAnsi"/>
          <w:sz w:val="16"/>
          <w:szCs w:val="16"/>
        </w:rPr>
        <w:t xml:space="preserve"> </w:t>
      </w:r>
      <w:r w:rsidR="00CF2E66" w:rsidRPr="0001075B">
        <w:rPr>
          <w:rFonts w:asciiTheme="minorHAnsi" w:hAnsiTheme="minorHAnsi" w:cstheme="minorHAnsi"/>
          <w:sz w:val="16"/>
          <w:szCs w:val="16"/>
        </w:rPr>
        <w:t>Zakres udostępnianych zasobów niezbędnych do potwierdzenia spełniania warunku:</w:t>
      </w:r>
    </w:p>
    <w:p w14:paraId="4CAF4419" w14:textId="77777777" w:rsidR="00CF2E66" w:rsidRPr="0001075B" w:rsidRDefault="00CF2E66" w:rsidP="00A24E46">
      <w:pPr>
        <w:numPr>
          <w:ilvl w:val="0"/>
          <w:numId w:val="2"/>
        </w:numPr>
        <w:spacing w:line="276" w:lineRule="auto"/>
        <w:jc w:val="left"/>
        <w:rPr>
          <w:rFonts w:asciiTheme="minorHAnsi" w:hAnsiTheme="minorHAnsi" w:cstheme="minorHAnsi"/>
          <w:sz w:val="16"/>
          <w:szCs w:val="16"/>
        </w:rPr>
      </w:pPr>
      <w:r w:rsidRPr="0001075B">
        <w:rPr>
          <w:rFonts w:asciiTheme="minorHAnsi" w:hAnsiTheme="minorHAnsi" w:cstheme="minorHAnsi"/>
          <w:sz w:val="16"/>
          <w:szCs w:val="16"/>
        </w:rPr>
        <w:tab/>
      </w:r>
      <w:proofErr w:type="gramStart"/>
      <w:r w:rsidRPr="0001075B">
        <w:rPr>
          <w:rFonts w:asciiTheme="minorHAnsi" w:hAnsiTheme="minorHAnsi" w:cstheme="minorHAnsi"/>
          <w:sz w:val="16"/>
          <w:szCs w:val="16"/>
        </w:rPr>
        <w:t>wiedza</w:t>
      </w:r>
      <w:proofErr w:type="gramEnd"/>
      <w:r w:rsidRPr="0001075B">
        <w:rPr>
          <w:rFonts w:asciiTheme="minorHAnsi" w:hAnsiTheme="minorHAnsi" w:cstheme="minorHAnsi"/>
          <w:sz w:val="16"/>
          <w:szCs w:val="16"/>
        </w:rPr>
        <w:t xml:space="preserve"> i doświadczenie </w:t>
      </w:r>
    </w:p>
    <w:p w14:paraId="7AD44EB7" w14:textId="77777777" w:rsidR="00CF2E66" w:rsidRPr="0001075B" w:rsidRDefault="00CF2E66" w:rsidP="00A24E46">
      <w:pPr>
        <w:numPr>
          <w:ilvl w:val="0"/>
          <w:numId w:val="2"/>
        </w:numPr>
        <w:spacing w:line="276" w:lineRule="auto"/>
        <w:jc w:val="left"/>
        <w:rPr>
          <w:rFonts w:asciiTheme="minorHAnsi" w:hAnsiTheme="minorHAnsi" w:cstheme="minorHAnsi"/>
          <w:sz w:val="16"/>
          <w:szCs w:val="16"/>
        </w:rPr>
      </w:pPr>
      <w:r w:rsidRPr="0001075B">
        <w:rPr>
          <w:rFonts w:asciiTheme="minorHAnsi" w:hAnsiTheme="minorHAnsi" w:cstheme="minorHAnsi"/>
          <w:sz w:val="16"/>
          <w:szCs w:val="16"/>
        </w:rPr>
        <w:tab/>
      </w:r>
      <w:proofErr w:type="gramStart"/>
      <w:r w:rsidRPr="0001075B">
        <w:rPr>
          <w:rFonts w:asciiTheme="minorHAnsi" w:hAnsiTheme="minorHAnsi" w:cstheme="minorHAnsi"/>
          <w:sz w:val="16"/>
          <w:szCs w:val="16"/>
        </w:rPr>
        <w:t>potencjał</w:t>
      </w:r>
      <w:proofErr w:type="gramEnd"/>
      <w:r w:rsidRPr="0001075B">
        <w:rPr>
          <w:rFonts w:asciiTheme="minorHAnsi" w:hAnsiTheme="minorHAnsi" w:cstheme="minorHAnsi"/>
          <w:sz w:val="16"/>
          <w:szCs w:val="16"/>
        </w:rPr>
        <w:t xml:space="preserve"> techniczny (rodzaj, nazwa, model)</w:t>
      </w:r>
    </w:p>
    <w:p w14:paraId="3DDCC84E" w14:textId="77777777" w:rsidR="00CF2E66" w:rsidRPr="0001075B" w:rsidRDefault="00CF2E66" w:rsidP="00A24E46">
      <w:pPr>
        <w:numPr>
          <w:ilvl w:val="0"/>
          <w:numId w:val="2"/>
        </w:numPr>
        <w:spacing w:line="276" w:lineRule="auto"/>
        <w:jc w:val="left"/>
        <w:rPr>
          <w:rFonts w:asciiTheme="minorHAnsi" w:hAnsiTheme="minorHAnsi" w:cstheme="minorHAnsi"/>
          <w:sz w:val="16"/>
          <w:szCs w:val="16"/>
        </w:rPr>
      </w:pPr>
      <w:r w:rsidRPr="0001075B">
        <w:rPr>
          <w:rFonts w:asciiTheme="minorHAnsi" w:hAnsiTheme="minorHAnsi" w:cstheme="minorHAnsi"/>
          <w:sz w:val="16"/>
          <w:szCs w:val="16"/>
        </w:rPr>
        <w:tab/>
        <w:t xml:space="preserve">osoby zdolne do wykonania zamówienia (imię i nazwisko, funkcja </w:t>
      </w:r>
      <w:proofErr w:type="gramStart"/>
      <w:r w:rsidRPr="0001075B">
        <w:rPr>
          <w:rFonts w:asciiTheme="minorHAnsi" w:hAnsiTheme="minorHAnsi" w:cstheme="minorHAnsi"/>
          <w:sz w:val="16"/>
          <w:szCs w:val="16"/>
        </w:rPr>
        <w:t>lub  zakres</w:t>
      </w:r>
      <w:proofErr w:type="gramEnd"/>
      <w:r w:rsidRPr="0001075B">
        <w:rPr>
          <w:rFonts w:asciiTheme="minorHAnsi" w:hAnsiTheme="minorHAnsi" w:cstheme="minorHAnsi"/>
          <w:sz w:val="16"/>
          <w:szCs w:val="16"/>
        </w:rPr>
        <w:t xml:space="preserve"> wykonywanych czynności)</w:t>
      </w:r>
    </w:p>
    <w:p w14:paraId="59FD1BB2" w14:textId="77777777" w:rsidR="00CF2E66" w:rsidRPr="0001075B" w:rsidRDefault="00CF2E66" w:rsidP="00A24E46">
      <w:pPr>
        <w:numPr>
          <w:ilvl w:val="0"/>
          <w:numId w:val="2"/>
        </w:numPr>
        <w:spacing w:line="276" w:lineRule="auto"/>
        <w:jc w:val="left"/>
        <w:rPr>
          <w:rFonts w:asciiTheme="minorHAnsi" w:hAnsiTheme="minorHAnsi" w:cstheme="minorHAnsi"/>
          <w:sz w:val="16"/>
          <w:szCs w:val="16"/>
        </w:rPr>
      </w:pPr>
      <w:r w:rsidRPr="0001075B">
        <w:rPr>
          <w:rFonts w:asciiTheme="minorHAnsi" w:hAnsiTheme="minorHAnsi" w:cstheme="minorHAnsi"/>
          <w:sz w:val="16"/>
          <w:szCs w:val="16"/>
        </w:rPr>
        <w:tab/>
      </w:r>
      <w:proofErr w:type="gramStart"/>
      <w:r w:rsidRPr="0001075B">
        <w:rPr>
          <w:rFonts w:asciiTheme="minorHAnsi" w:hAnsiTheme="minorHAnsi" w:cstheme="minorHAnsi"/>
          <w:sz w:val="16"/>
          <w:szCs w:val="16"/>
        </w:rPr>
        <w:t>zdolności</w:t>
      </w:r>
      <w:proofErr w:type="gramEnd"/>
      <w:r w:rsidRPr="0001075B">
        <w:rPr>
          <w:rFonts w:asciiTheme="minorHAnsi" w:hAnsiTheme="minorHAnsi" w:cstheme="minorHAnsi"/>
          <w:sz w:val="16"/>
          <w:szCs w:val="16"/>
        </w:rPr>
        <w:t xml:space="preserve"> finansowe i ekonomiczne</w:t>
      </w:r>
    </w:p>
    <w:p w14:paraId="5E1C60D1" w14:textId="542B1E7C" w:rsidR="00CF2E66" w:rsidRPr="0001075B" w:rsidRDefault="00E153D1" w:rsidP="00A24E46">
      <w:pPr>
        <w:spacing w:line="276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01075B">
        <w:rPr>
          <w:rFonts w:asciiTheme="minorHAnsi" w:hAnsiTheme="minorHAnsi" w:cstheme="minorHAnsi"/>
          <w:sz w:val="16"/>
          <w:szCs w:val="16"/>
          <w:vertAlign w:val="superscript"/>
        </w:rPr>
        <w:t>2</w:t>
      </w:r>
      <w:r w:rsidRPr="0001075B">
        <w:rPr>
          <w:rFonts w:asciiTheme="minorHAnsi" w:hAnsiTheme="minorHAnsi" w:cstheme="minorHAnsi"/>
          <w:sz w:val="16"/>
          <w:szCs w:val="16"/>
        </w:rPr>
        <w:t xml:space="preserve"> </w:t>
      </w:r>
      <w:r w:rsidR="00CF2E66" w:rsidRPr="0001075B">
        <w:rPr>
          <w:rFonts w:asciiTheme="minorHAnsi" w:hAnsiTheme="minorHAnsi" w:cstheme="minorHAnsi"/>
          <w:sz w:val="16"/>
          <w:szCs w:val="16"/>
        </w:rPr>
        <w:t>np. podwykonawstwo, konsultacje, doradztwo. W </w:t>
      </w:r>
      <w:proofErr w:type="gramStart"/>
      <w:r w:rsidR="00CF2E66" w:rsidRPr="0001075B">
        <w:rPr>
          <w:rFonts w:asciiTheme="minorHAnsi" w:hAnsiTheme="minorHAnsi" w:cstheme="minorHAnsi"/>
          <w:sz w:val="16"/>
          <w:szCs w:val="16"/>
        </w:rPr>
        <w:t>sytuacji gdy</w:t>
      </w:r>
      <w:proofErr w:type="gramEnd"/>
      <w:r w:rsidR="00CF2E66" w:rsidRPr="0001075B">
        <w:rPr>
          <w:rFonts w:asciiTheme="minorHAnsi" w:hAnsiTheme="minorHAnsi" w:cstheme="minorHAnsi"/>
          <w:sz w:val="16"/>
          <w:szCs w:val="16"/>
        </w:rPr>
        <w:t xml:space="preserve"> przedmiotem udzielenia są zasoby nierozerwalnie związane z podmiotem ich udzielającym, niemożliwe do samodzielnego obrotu i dalszego udzielenia ich bez zaangażowania tego podmiotu w wykonanie zamówienia, taki dokument powinien zawierać wyraźne nawiązanie do uczestnictwa tego podmiotu w wykonaniu zamówienia.</w:t>
      </w:r>
    </w:p>
    <w:p w14:paraId="01BB1403" w14:textId="77777777" w:rsidR="00CF2E66" w:rsidRPr="0001075B" w:rsidRDefault="00D87D82" w:rsidP="00A24E46">
      <w:pPr>
        <w:spacing w:line="276" w:lineRule="auto"/>
        <w:jc w:val="left"/>
        <w:rPr>
          <w:rFonts w:asciiTheme="minorHAnsi" w:hAnsiTheme="minorHAnsi" w:cstheme="minorHAnsi"/>
          <w:sz w:val="16"/>
          <w:szCs w:val="16"/>
        </w:rPr>
      </w:pPr>
      <w:r w:rsidRPr="0001075B">
        <w:rPr>
          <w:rFonts w:asciiTheme="minorHAnsi" w:hAnsiTheme="minorHAnsi" w:cstheme="minorHAnsi"/>
          <w:sz w:val="16"/>
          <w:szCs w:val="16"/>
          <w:vertAlign w:val="superscript"/>
        </w:rPr>
        <w:t xml:space="preserve">3 </w:t>
      </w:r>
      <w:r w:rsidR="00CF2E66" w:rsidRPr="0001075B">
        <w:rPr>
          <w:rFonts w:asciiTheme="minorHAnsi" w:hAnsiTheme="minorHAnsi" w:cstheme="minorHAnsi"/>
          <w:sz w:val="16"/>
          <w:szCs w:val="16"/>
        </w:rPr>
        <w:t>np. umowa cywilno-prawna, umowa o współpracy.</w:t>
      </w:r>
    </w:p>
    <w:sectPr w:rsidR="00CF2E66" w:rsidRPr="0001075B" w:rsidSect="0001075B">
      <w:footerReference w:type="default" r:id="rId7"/>
      <w:pgSz w:w="11905" w:h="16837"/>
      <w:pgMar w:top="1440" w:right="1080" w:bottom="1440" w:left="1080" w:header="708" w:footer="34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2EB247" w14:textId="77777777" w:rsidR="00D75F6D" w:rsidRDefault="00D75F6D">
      <w:r>
        <w:separator/>
      </w:r>
    </w:p>
  </w:endnote>
  <w:endnote w:type="continuationSeparator" w:id="0">
    <w:p w14:paraId="527218FE" w14:textId="77777777" w:rsidR="00D75F6D" w:rsidRDefault="00D75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9711D4" w14:textId="77777777" w:rsidR="00CF2E66" w:rsidRDefault="00CF2E66">
    <w:pPr>
      <w:pStyle w:val="Stopka"/>
      <w:spacing w:line="240" w:lineRule="auto"/>
      <w:ind w:right="360"/>
      <w:rPr>
        <w:rFonts w:ascii="Times New Roman" w:hAnsi="Times New Roman"/>
        <w:kern w:val="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9482D8" w14:textId="77777777" w:rsidR="00D75F6D" w:rsidRDefault="00D75F6D">
      <w:r>
        <w:separator/>
      </w:r>
    </w:p>
  </w:footnote>
  <w:footnote w:type="continuationSeparator" w:id="0">
    <w:p w14:paraId="19458D9B" w14:textId="77777777" w:rsidR="00D75F6D" w:rsidRDefault="00D75F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DisplayPageBoundaries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8F4"/>
    <w:rsid w:val="0001075B"/>
    <w:rsid w:val="0002721D"/>
    <w:rsid w:val="001A3371"/>
    <w:rsid w:val="001B6A5E"/>
    <w:rsid w:val="0025733C"/>
    <w:rsid w:val="00285BE3"/>
    <w:rsid w:val="003C60CC"/>
    <w:rsid w:val="003E7BD4"/>
    <w:rsid w:val="004E2527"/>
    <w:rsid w:val="005148F4"/>
    <w:rsid w:val="005432FB"/>
    <w:rsid w:val="007E5693"/>
    <w:rsid w:val="00823FA4"/>
    <w:rsid w:val="008827B9"/>
    <w:rsid w:val="00884425"/>
    <w:rsid w:val="008E6293"/>
    <w:rsid w:val="00927D2B"/>
    <w:rsid w:val="00942EDB"/>
    <w:rsid w:val="00A24E46"/>
    <w:rsid w:val="00A37A97"/>
    <w:rsid w:val="00A57D6E"/>
    <w:rsid w:val="00AA16B3"/>
    <w:rsid w:val="00B2641B"/>
    <w:rsid w:val="00B738FA"/>
    <w:rsid w:val="00BD4230"/>
    <w:rsid w:val="00C01365"/>
    <w:rsid w:val="00C834E3"/>
    <w:rsid w:val="00CF2E66"/>
    <w:rsid w:val="00D43365"/>
    <w:rsid w:val="00D75F6D"/>
    <w:rsid w:val="00D87D82"/>
    <w:rsid w:val="00E153D1"/>
    <w:rsid w:val="00E56CF7"/>
    <w:rsid w:val="00E82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EA77D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  <w:jc w:val="center"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uiPriority w:val="99"/>
    <w:rPr>
      <w:rFonts w:ascii="Arial" w:hAnsi="Arial" w:cs="Arial"/>
      <w:sz w:val="24"/>
      <w:szCs w:val="24"/>
      <w:lang w:val="pl-PL" w:eastAsia="ar-SA" w:bidi="ar-SA"/>
    </w:rPr>
  </w:style>
  <w:style w:type="character" w:customStyle="1" w:styleId="StopkaZnak">
    <w:name w:val="Stopka Znak"/>
    <w:rPr>
      <w:rFonts w:ascii="Arial" w:hAnsi="Arial"/>
      <w:sz w:val="24"/>
      <w:szCs w:val="24"/>
      <w:lang w:val="x-none" w:eastAsia="ar-SA" w:bidi="ar-SA"/>
    </w:rPr>
  </w:style>
  <w:style w:type="character" w:customStyle="1" w:styleId="Znakiprzypiswdolnych">
    <w:name w:val="Znaki przypisów dolnych"/>
    <w:rPr>
      <w:vertAlign w:val="superscript"/>
    </w:rPr>
  </w:style>
  <w:style w:type="character" w:styleId="Numerstrony">
    <w:name w:val="page number"/>
    <w:basedOn w:val="Domylnaczcionkaakapitu1"/>
  </w:style>
  <w:style w:type="character" w:customStyle="1" w:styleId="TekstpodstawowyZnak">
    <w:name w:val="Tekst podstawowy Znak"/>
    <w:rPr>
      <w:rFonts w:ascii="Arial" w:hAnsi="Arial" w:cs="Arial"/>
      <w:sz w:val="24"/>
      <w:szCs w:val="24"/>
      <w:lang w:val="pl-PL" w:eastAsia="ar-SA" w:bidi="ar-S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Stopka">
    <w:name w:val="footer"/>
    <w:basedOn w:val="Normalny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/>
      <w:lang w:val="x-none"/>
    </w:rPr>
  </w:style>
  <w:style w:type="paragraph" w:styleId="Nagwek">
    <w:name w:val="header"/>
    <w:basedOn w:val="Normalny"/>
    <w:uiPriority w:val="99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6CF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56CF7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2024-10-28T11:06:00Z</dcterms:created>
  <dcterms:modified xsi:type="dcterms:W3CDTF">2024-10-28T11:06:00Z</dcterms:modified>
</cp:coreProperties>
</file>